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F20908" w14:textId="77777777" w:rsidR="00D15C46" w:rsidRDefault="00D15C46" w:rsidP="00D15C46">
      <w:pPr>
        <w:spacing w:before="7"/>
        <w:ind w:right="364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Marek Espinoza</w:t>
      </w:r>
    </w:p>
    <w:p w14:paraId="1E11ABEF" w14:textId="541F46F5" w:rsidR="008F6709" w:rsidRPr="00D15C46" w:rsidRDefault="00D15C46" w:rsidP="00D15C46">
      <w:pPr>
        <w:spacing w:before="7"/>
        <w:ind w:right="3640"/>
        <w:rPr>
          <w:rFonts w:asciiTheme="minorHAnsi" w:hAnsiTheme="minorHAnsi"/>
          <w:bCs/>
          <w:sz w:val="22"/>
          <w:szCs w:val="22"/>
        </w:rPr>
      </w:pPr>
      <w:r w:rsidRPr="00D15C46">
        <w:rPr>
          <w:rFonts w:asciiTheme="minorHAnsi" w:hAnsiTheme="minorHAnsi"/>
          <w:bCs/>
          <w:spacing w:val="2"/>
          <w:sz w:val="22"/>
          <w:szCs w:val="22"/>
        </w:rPr>
        <w:t>1433</w:t>
      </w:r>
      <w:r w:rsidRPr="00D15C46">
        <w:rPr>
          <w:rFonts w:asciiTheme="minorHAnsi" w:hAnsiTheme="minorHAnsi"/>
          <w:bCs/>
          <w:sz w:val="22"/>
          <w:szCs w:val="22"/>
        </w:rPr>
        <w:t>2</w:t>
      </w:r>
      <w:r w:rsidRPr="00D15C46">
        <w:rPr>
          <w:rFonts w:asciiTheme="minorHAnsi" w:hAnsiTheme="minorHAnsi"/>
          <w:bCs/>
          <w:spacing w:val="13"/>
          <w:sz w:val="22"/>
          <w:szCs w:val="22"/>
        </w:rPr>
        <w:t xml:space="preserve"> </w:t>
      </w:r>
      <w:r w:rsidRPr="00D15C46">
        <w:rPr>
          <w:rFonts w:asciiTheme="minorHAnsi" w:hAnsiTheme="minorHAnsi"/>
          <w:bCs/>
          <w:spacing w:val="4"/>
          <w:sz w:val="22"/>
          <w:szCs w:val="22"/>
        </w:rPr>
        <w:t>M</w:t>
      </w:r>
      <w:r w:rsidRPr="00D15C46">
        <w:rPr>
          <w:rFonts w:asciiTheme="minorHAnsi" w:hAnsiTheme="minorHAnsi"/>
          <w:bCs/>
          <w:spacing w:val="2"/>
          <w:sz w:val="22"/>
          <w:szCs w:val="22"/>
        </w:rPr>
        <w:t>on</w:t>
      </w:r>
      <w:r w:rsidRPr="00D15C46">
        <w:rPr>
          <w:rFonts w:asciiTheme="minorHAnsi" w:hAnsiTheme="minorHAnsi"/>
          <w:bCs/>
          <w:spacing w:val="1"/>
          <w:sz w:val="22"/>
          <w:szCs w:val="22"/>
        </w:rPr>
        <w:t>tf</w:t>
      </w:r>
      <w:r w:rsidRPr="00D15C46">
        <w:rPr>
          <w:rFonts w:asciiTheme="minorHAnsi" w:hAnsiTheme="minorHAnsi"/>
          <w:bCs/>
          <w:spacing w:val="2"/>
          <w:sz w:val="22"/>
          <w:szCs w:val="22"/>
        </w:rPr>
        <w:t>or</w:t>
      </w:r>
      <w:r w:rsidRPr="00D15C46">
        <w:rPr>
          <w:rFonts w:asciiTheme="minorHAnsi" w:hAnsiTheme="minorHAnsi"/>
          <w:bCs/>
          <w:sz w:val="22"/>
          <w:szCs w:val="22"/>
        </w:rPr>
        <w:t>t</w:t>
      </w:r>
      <w:r w:rsidRPr="00D15C46">
        <w:rPr>
          <w:rFonts w:asciiTheme="minorHAnsi" w:hAnsiTheme="minorHAnsi"/>
          <w:bCs/>
          <w:spacing w:val="19"/>
          <w:sz w:val="22"/>
          <w:szCs w:val="22"/>
        </w:rPr>
        <w:t xml:space="preserve"> </w:t>
      </w:r>
      <w:r w:rsidRPr="00D15C46">
        <w:rPr>
          <w:rFonts w:asciiTheme="minorHAnsi" w:hAnsiTheme="minorHAnsi"/>
          <w:bCs/>
          <w:spacing w:val="3"/>
          <w:w w:val="102"/>
          <w:sz w:val="22"/>
          <w:szCs w:val="22"/>
        </w:rPr>
        <w:t>D</w:t>
      </w:r>
      <w:r w:rsidRPr="00D15C46">
        <w:rPr>
          <w:rFonts w:asciiTheme="minorHAnsi" w:hAnsiTheme="minorHAnsi"/>
          <w:bCs/>
          <w:spacing w:val="2"/>
          <w:w w:val="103"/>
          <w:sz w:val="22"/>
          <w:szCs w:val="22"/>
        </w:rPr>
        <w:t>r</w:t>
      </w:r>
      <w:r w:rsidRPr="00D15C46">
        <w:rPr>
          <w:rFonts w:asciiTheme="minorHAnsi" w:hAnsiTheme="minorHAnsi"/>
          <w:bCs/>
          <w:spacing w:val="1"/>
          <w:w w:val="103"/>
          <w:sz w:val="22"/>
          <w:szCs w:val="22"/>
        </w:rPr>
        <w:t>i</w:t>
      </w:r>
      <w:r w:rsidRPr="00D15C46">
        <w:rPr>
          <w:rFonts w:asciiTheme="minorHAnsi" w:hAnsiTheme="minorHAnsi"/>
          <w:bCs/>
          <w:spacing w:val="2"/>
          <w:w w:val="102"/>
          <w:sz w:val="22"/>
          <w:szCs w:val="22"/>
        </w:rPr>
        <w:t>v</w:t>
      </w:r>
      <w:r w:rsidRPr="00D15C46">
        <w:rPr>
          <w:rFonts w:asciiTheme="minorHAnsi" w:hAnsiTheme="minorHAnsi"/>
          <w:bCs/>
          <w:w w:val="103"/>
          <w:sz w:val="22"/>
          <w:szCs w:val="22"/>
        </w:rPr>
        <w:t>e</w:t>
      </w:r>
      <w:r w:rsidRPr="00D15C46">
        <w:rPr>
          <w:rFonts w:asciiTheme="minorHAnsi" w:hAnsiTheme="minorHAnsi"/>
          <w:bCs/>
          <w:spacing w:val="2"/>
          <w:sz w:val="22"/>
          <w:szCs w:val="22"/>
        </w:rPr>
        <w:t xml:space="preserve"> </w:t>
      </w:r>
      <w:r w:rsidRPr="00D15C46">
        <w:rPr>
          <w:rFonts w:asciiTheme="minorHAnsi" w:hAnsiTheme="minorHAnsi"/>
          <w:bCs/>
          <w:spacing w:val="2"/>
          <w:w w:val="102"/>
          <w:sz w:val="22"/>
          <w:szCs w:val="22"/>
        </w:rPr>
        <w:t>#1030</w:t>
      </w:r>
      <w:r w:rsidRPr="00D15C46">
        <w:rPr>
          <w:rFonts w:asciiTheme="minorHAnsi" w:hAnsiTheme="minorHAnsi"/>
          <w:bCs/>
          <w:w w:val="102"/>
          <w:sz w:val="22"/>
          <w:szCs w:val="22"/>
        </w:rPr>
        <w:t>8</w:t>
      </w:r>
    </w:p>
    <w:p w14:paraId="26FDA1F4" w14:textId="77777777" w:rsidR="008F6709" w:rsidRPr="00D15C46" w:rsidRDefault="00D15C46" w:rsidP="00D15C46">
      <w:pPr>
        <w:spacing w:before="13"/>
        <w:ind w:right="4219"/>
        <w:rPr>
          <w:rFonts w:asciiTheme="minorHAnsi" w:hAnsiTheme="minorHAnsi"/>
          <w:bCs/>
          <w:sz w:val="22"/>
          <w:szCs w:val="22"/>
        </w:rPr>
      </w:pPr>
      <w:r w:rsidRPr="00D15C46">
        <w:rPr>
          <w:rFonts w:asciiTheme="minorHAnsi" w:hAnsiTheme="minorHAnsi"/>
          <w:bCs/>
          <w:spacing w:val="3"/>
          <w:sz w:val="22"/>
          <w:szCs w:val="22"/>
        </w:rPr>
        <w:t>D</w:t>
      </w:r>
      <w:r w:rsidRPr="00D15C46">
        <w:rPr>
          <w:rFonts w:asciiTheme="minorHAnsi" w:hAnsiTheme="minorHAnsi"/>
          <w:bCs/>
          <w:spacing w:val="2"/>
          <w:sz w:val="22"/>
          <w:szCs w:val="22"/>
        </w:rPr>
        <w:t>a</w:t>
      </w:r>
      <w:r w:rsidRPr="00D15C46">
        <w:rPr>
          <w:rFonts w:asciiTheme="minorHAnsi" w:hAnsiTheme="minorHAnsi"/>
          <w:bCs/>
          <w:spacing w:val="1"/>
          <w:sz w:val="22"/>
          <w:szCs w:val="22"/>
        </w:rPr>
        <w:t>ll</w:t>
      </w:r>
      <w:r w:rsidRPr="00D15C46">
        <w:rPr>
          <w:rFonts w:asciiTheme="minorHAnsi" w:hAnsiTheme="minorHAnsi"/>
          <w:bCs/>
          <w:spacing w:val="2"/>
          <w:sz w:val="22"/>
          <w:szCs w:val="22"/>
        </w:rPr>
        <w:t>a</w:t>
      </w:r>
      <w:r w:rsidRPr="00D15C46">
        <w:rPr>
          <w:rFonts w:asciiTheme="minorHAnsi" w:hAnsiTheme="minorHAnsi"/>
          <w:bCs/>
          <w:spacing w:val="1"/>
          <w:sz w:val="22"/>
          <w:szCs w:val="22"/>
        </w:rPr>
        <w:t>s</w:t>
      </w:r>
      <w:r w:rsidRPr="00D15C46">
        <w:rPr>
          <w:rFonts w:asciiTheme="minorHAnsi" w:hAnsiTheme="minorHAnsi"/>
          <w:bCs/>
          <w:sz w:val="22"/>
          <w:szCs w:val="22"/>
        </w:rPr>
        <w:t>,</w:t>
      </w:r>
      <w:r w:rsidRPr="00D15C46">
        <w:rPr>
          <w:rFonts w:asciiTheme="minorHAnsi" w:hAnsiTheme="minorHAnsi"/>
          <w:bCs/>
          <w:spacing w:val="15"/>
          <w:sz w:val="22"/>
          <w:szCs w:val="22"/>
        </w:rPr>
        <w:t xml:space="preserve"> </w:t>
      </w:r>
      <w:r w:rsidRPr="00D15C46">
        <w:rPr>
          <w:rFonts w:asciiTheme="minorHAnsi" w:hAnsiTheme="minorHAnsi"/>
          <w:bCs/>
          <w:spacing w:val="3"/>
          <w:sz w:val="22"/>
          <w:szCs w:val="22"/>
        </w:rPr>
        <w:t>T</w:t>
      </w:r>
      <w:r w:rsidRPr="00D15C46">
        <w:rPr>
          <w:rFonts w:asciiTheme="minorHAnsi" w:hAnsiTheme="minorHAnsi"/>
          <w:bCs/>
          <w:sz w:val="22"/>
          <w:szCs w:val="22"/>
        </w:rPr>
        <w:t>X</w:t>
      </w:r>
      <w:r w:rsidRPr="00D15C46">
        <w:rPr>
          <w:rFonts w:asciiTheme="minorHAnsi" w:hAnsiTheme="minorHAnsi"/>
          <w:bCs/>
          <w:spacing w:val="11"/>
          <w:sz w:val="22"/>
          <w:szCs w:val="22"/>
        </w:rPr>
        <w:t xml:space="preserve"> </w:t>
      </w:r>
      <w:r w:rsidRPr="00D15C46">
        <w:rPr>
          <w:rFonts w:asciiTheme="minorHAnsi" w:hAnsiTheme="minorHAnsi"/>
          <w:bCs/>
          <w:spacing w:val="2"/>
          <w:w w:val="102"/>
          <w:sz w:val="22"/>
          <w:szCs w:val="22"/>
        </w:rPr>
        <w:t>7525</w:t>
      </w:r>
      <w:r w:rsidRPr="00D15C46">
        <w:rPr>
          <w:rFonts w:asciiTheme="minorHAnsi" w:hAnsiTheme="minorHAnsi"/>
          <w:bCs/>
          <w:w w:val="102"/>
          <w:sz w:val="22"/>
          <w:szCs w:val="22"/>
        </w:rPr>
        <w:t>4</w:t>
      </w:r>
    </w:p>
    <w:p w14:paraId="778F9C0C" w14:textId="77777777" w:rsidR="00D15C46" w:rsidRDefault="00D15C46" w:rsidP="00D15C46">
      <w:pPr>
        <w:spacing w:before="8"/>
        <w:ind w:right="4080"/>
        <w:rPr>
          <w:rFonts w:asciiTheme="minorHAnsi" w:hAnsiTheme="minorHAnsi"/>
          <w:bCs/>
          <w:sz w:val="22"/>
          <w:szCs w:val="22"/>
        </w:rPr>
      </w:pPr>
      <w:r w:rsidRPr="00D15C46">
        <w:rPr>
          <w:rFonts w:asciiTheme="minorHAnsi" w:hAnsiTheme="minorHAnsi"/>
          <w:bCs/>
          <w:spacing w:val="3"/>
          <w:sz w:val="22"/>
          <w:szCs w:val="22"/>
        </w:rPr>
        <w:t>C</w:t>
      </w:r>
      <w:r w:rsidRPr="00D15C46">
        <w:rPr>
          <w:rFonts w:asciiTheme="minorHAnsi" w:hAnsiTheme="minorHAnsi"/>
          <w:bCs/>
          <w:spacing w:val="2"/>
          <w:sz w:val="22"/>
          <w:szCs w:val="22"/>
        </w:rPr>
        <w:t>e</w:t>
      </w:r>
      <w:r w:rsidRPr="00D15C46">
        <w:rPr>
          <w:rFonts w:asciiTheme="minorHAnsi" w:hAnsiTheme="minorHAnsi"/>
          <w:bCs/>
          <w:spacing w:val="1"/>
          <w:sz w:val="22"/>
          <w:szCs w:val="22"/>
        </w:rPr>
        <w:t>ll</w:t>
      </w:r>
      <w:r w:rsidRPr="00D15C46">
        <w:rPr>
          <w:rFonts w:asciiTheme="minorHAnsi" w:hAnsiTheme="minorHAnsi"/>
          <w:bCs/>
          <w:sz w:val="22"/>
          <w:szCs w:val="22"/>
        </w:rPr>
        <w:t>:</w:t>
      </w:r>
      <w:r w:rsidRPr="00D15C46">
        <w:rPr>
          <w:rFonts w:asciiTheme="minorHAnsi" w:hAnsiTheme="minorHAnsi"/>
          <w:bCs/>
          <w:spacing w:val="12"/>
          <w:sz w:val="22"/>
          <w:szCs w:val="22"/>
        </w:rPr>
        <w:t xml:space="preserve"> </w:t>
      </w:r>
      <w:r w:rsidRPr="00D15C46">
        <w:rPr>
          <w:rFonts w:asciiTheme="minorHAnsi" w:hAnsiTheme="minorHAnsi"/>
          <w:bCs/>
          <w:spacing w:val="1"/>
          <w:sz w:val="22"/>
          <w:szCs w:val="22"/>
        </w:rPr>
        <w:t>(</w:t>
      </w:r>
      <w:r w:rsidRPr="00D15C46">
        <w:rPr>
          <w:rFonts w:asciiTheme="minorHAnsi" w:hAnsiTheme="minorHAnsi"/>
          <w:bCs/>
          <w:spacing w:val="2"/>
          <w:sz w:val="22"/>
          <w:szCs w:val="22"/>
        </w:rPr>
        <w:t>859</w:t>
      </w:r>
      <w:r w:rsidRPr="00D15C46">
        <w:rPr>
          <w:rFonts w:asciiTheme="minorHAnsi" w:hAnsiTheme="minorHAnsi"/>
          <w:bCs/>
          <w:sz w:val="22"/>
          <w:szCs w:val="22"/>
        </w:rPr>
        <w:t>)</w:t>
      </w:r>
      <w:r w:rsidRPr="00D15C46">
        <w:rPr>
          <w:rFonts w:asciiTheme="minorHAnsi" w:hAnsiTheme="minorHAnsi"/>
          <w:bCs/>
          <w:spacing w:val="11"/>
          <w:sz w:val="22"/>
          <w:szCs w:val="22"/>
        </w:rPr>
        <w:t xml:space="preserve"> </w:t>
      </w:r>
      <w:r w:rsidRPr="00D15C46">
        <w:rPr>
          <w:rFonts w:asciiTheme="minorHAnsi" w:hAnsiTheme="minorHAnsi"/>
          <w:bCs/>
          <w:spacing w:val="2"/>
          <w:w w:val="102"/>
          <w:sz w:val="22"/>
          <w:szCs w:val="22"/>
        </w:rPr>
        <w:t>351</w:t>
      </w:r>
      <w:r w:rsidRPr="00D15C46">
        <w:rPr>
          <w:rFonts w:asciiTheme="minorHAnsi" w:hAnsiTheme="minorHAnsi"/>
          <w:bCs/>
          <w:spacing w:val="1"/>
          <w:w w:val="102"/>
          <w:sz w:val="22"/>
          <w:szCs w:val="22"/>
        </w:rPr>
        <w:t>-</w:t>
      </w:r>
      <w:r w:rsidRPr="00D15C46">
        <w:rPr>
          <w:rFonts w:asciiTheme="minorHAnsi" w:hAnsiTheme="minorHAnsi"/>
          <w:bCs/>
          <w:spacing w:val="2"/>
          <w:w w:val="102"/>
          <w:sz w:val="22"/>
          <w:szCs w:val="22"/>
        </w:rPr>
        <w:t>7934</w:t>
      </w:r>
    </w:p>
    <w:p w14:paraId="4B092B4C" w14:textId="2282309C" w:rsidR="008F6709" w:rsidRPr="00D15C46" w:rsidRDefault="00D15C46" w:rsidP="00D15C46">
      <w:pPr>
        <w:spacing w:before="8"/>
        <w:ind w:right="4080"/>
        <w:rPr>
          <w:rFonts w:asciiTheme="minorHAnsi" w:hAnsiTheme="minorHAnsi"/>
          <w:bCs/>
          <w:sz w:val="22"/>
          <w:szCs w:val="22"/>
        </w:rPr>
      </w:pPr>
      <w:hyperlink r:id="rId5" w:history="1">
        <w:r w:rsidRPr="00703355">
          <w:rPr>
            <w:rStyle w:val="Hyperlink"/>
            <w:rFonts w:asciiTheme="minorHAnsi" w:hAnsiTheme="minorHAnsi"/>
            <w:bCs/>
            <w:spacing w:val="3"/>
            <w:w w:val="102"/>
            <w:position w:val="-1"/>
            <w:sz w:val="22"/>
            <w:szCs w:val="22"/>
          </w:rPr>
          <w:t>espinoza@gmail.com</w:t>
        </w:r>
      </w:hyperlink>
    </w:p>
    <w:p w14:paraId="39CEF088" w14:textId="77777777" w:rsidR="008F6709" w:rsidRPr="00D15C46" w:rsidRDefault="008F6709">
      <w:pPr>
        <w:spacing w:before="12" w:line="240" w:lineRule="exact"/>
        <w:rPr>
          <w:rFonts w:asciiTheme="minorHAnsi" w:hAnsiTheme="minorHAnsi"/>
          <w:sz w:val="22"/>
          <w:szCs w:val="22"/>
        </w:rPr>
      </w:pPr>
    </w:p>
    <w:p w14:paraId="52EE56CA" w14:textId="77777777" w:rsidR="008F6709" w:rsidRPr="00D15C46" w:rsidRDefault="00D15C46">
      <w:pPr>
        <w:spacing w:before="29" w:line="260" w:lineRule="exact"/>
        <w:ind w:left="115"/>
        <w:rPr>
          <w:rFonts w:asciiTheme="minorHAnsi" w:hAnsiTheme="minorHAnsi"/>
          <w:sz w:val="22"/>
          <w:szCs w:val="22"/>
        </w:rPr>
      </w:pPr>
      <w:r w:rsidRPr="00D15C46">
        <w:rPr>
          <w:rFonts w:asciiTheme="minorHAnsi" w:hAnsiTheme="minorHAnsi"/>
          <w:b/>
          <w:position w:val="-1"/>
          <w:sz w:val="22"/>
          <w:szCs w:val="22"/>
        </w:rPr>
        <w:t>Purpose Statement</w:t>
      </w:r>
    </w:p>
    <w:p w14:paraId="1C8464DE" w14:textId="77777777" w:rsidR="008F6709" w:rsidRPr="00D15C46" w:rsidRDefault="008F6709">
      <w:pPr>
        <w:spacing w:before="12" w:line="240" w:lineRule="exact"/>
        <w:rPr>
          <w:rFonts w:asciiTheme="minorHAnsi" w:hAnsiTheme="minorHAnsi"/>
          <w:sz w:val="22"/>
          <w:szCs w:val="22"/>
        </w:rPr>
      </w:pPr>
    </w:p>
    <w:p w14:paraId="1E1E5831" w14:textId="77777777" w:rsidR="008F6709" w:rsidRPr="00D15C46" w:rsidRDefault="00D15C46">
      <w:pPr>
        <w:spacing w:before="29"/>
        <w:ind w:left="115" w:right="92"/>
        <w:rPr>
          <w:rFonts w:asciiTheme="minorHAnsi" w:hAnsiTheme="minorHAnsi"/>
          <w:sz w:val="22"/>
          <w:szCs w:val="22"/>
        </w:rPr>
      </w:pPr>
      <w:r w:rsidRPr="00D15C46">
        <w:rPr>
          <w:rFonts w:asciiTheme="minorHAnsi" w:hAnsiTheme="minorHAnsi"/>
          <w:sz w:val="22"/>
          <w:szCs w:val="22"/>
        </w:rPr>
        <w:t xml:space="preserve">To partner with families as director of a creative children’s ministry program for the </w:t>
      </w:r>
      <w:r w:rsidRPr="00D15C46">
        <w:rPr>
          <w:rFonts w:asciiTheme="minorHAnsi" w:hAnsiTheme="minorHAnsi"/>
          <w:sz w:val="22"/>
          <w:szCs w:val="22"/>
        </w:rPr>
        <w:t>purpose of bringing children into a life-changing relationship with Jesus Christ, helping them to grow in their love for God and service to others.</w:t>
      </w:r>
    </w:p>
    <w:p w14:paraId="0D2A047B" w14:textId="77777777" w:rsidR="008F6709" w:rsidRPr="00D15C46" w:rsidRDefault="008F6709">
      <w:pPr>
        <w:spacing w:before="4" w:line="140" w:lineRule="exact"/>
        <w:rPr>
          <w:rFonts w:asciiTheme="minorHAnsi" w:hAnsiTheme="minorHAnsi"/>
          <w:sz w:val="22"/>
          <w:szCs w:val="22"/>
        </w:rPr>
      </w:pPr>
    </w:p>
    <w:p w14:paraId="699C28DE" w14:textId="77777777" w:rsidR="008F6709" w:rsidRPr="00D15C46" w:rsidRDefault="008F6709">
      <w:pPr>
        <w:spacing w:line="200" w:lineRule="exact"/>
        <w:rPr>
          <w:rFonts w:asciiTheme="minorHAnsi" w:hAnsiTheme="minorHAnsi"/>
          <w:sz w:val="22"/>
          <w:szCs w:val="22"/>
        </w:rPr>
      </w:pPr>
    </w:p>
    <w:p w14:paraId="26D8C73C" w14:textId="77777777" w:rsidR="008F6709" w:rsidRPr="00D15C46" w:rsidRDefault="00D15C46">
      <w:pPr>
        <w:spacing w:line="260" w:lineRule="exact"/>
        <w:ind w:left="115"/>
        <w:rPr>
          <w:rFonts w:asciiTheme="minorHAnsi" w:hAnsiTheme="minorHAnsi"/>
          <w:sz w:val="22"/>
          <w:szCs w:val="22"/>
        </w:rPr>
      </w:pPr>
      <w:r w:rsidRPr="00D15C46">
        <w:rPr>
          <w:rFonts w:asciiTheme="minorHAnsi" w:hAnsiTheme="minorHAnsi"/>
          <w:b/>
          <w:position w:val="-1"/>
          <w:sz w:val="22"/>
          <w:szCs w:val="22"/>
        </w:rPr>
        <w:t>Education and Professional Development</w:t>
      </w:r>
    </w:p>
    <w:p w14:paraId="65600291" w14:textId="77777777" w:rsidR="008F6709" w:rsidRPr="00D15C46" w:rsidRDefault="008F6709">
      <w:pPr>
        <w:spacing w:before="12" w:line="240" w:lineRule="exact"/>
        <w:rPr>
          <w:rFonts w:asciiTheme="minorHAnsi" w:hAnsiTheme="minorHAnsi"/>
          <w:sz w:val="22"/>
          <w:szCs w:val="22"/>
        </w:rPr>
      </w:pPr>
    </w:p>
    <w:p w14:paraId="2F4F503D" w14:textId="77777777" w:rsidR="008F6709" w:rsidRPr="00D15C46" w:rsidRDefault="00D15C46">
      <w:pPr>
        <w:spacing w:before="34" w:line="260" w:lineRule="exact"/>
        <w:ind w:left="835" w:right="2039" w:hanging="720"/>
        <w:rPr>
          <w:rFonts w:asciiTheme="minorHAnsi" w:hAnsiTheme="minorHAnsi"/>
          <w:sz w:val="22"/>
          <w:szCs w:val="22"/>
        </w:rPr>
      </w:pPr>
      <w:r w:rsidRPr="00D15C46">
        <w:rPr>
          <w:rFonts w:asciiTheme="minorHAnsi" w:hAnsiTheme="minorHAnsi"/>
          <w:b/>
          <w:sz w:val="22"/>
          <w:szCs w:val="22"/>
        </w:rPr>
        <w:t xml:space="preserve">Master of Divinity </w:t>
      </w:r>
      <w:r w:rsidRPr="00D15C46">
        <w:rPr>
          <w:rFonts w:asciiTheme="minorHAnsi" w:hAnsiTheme="minorHAnsi"/>
          <w:sz w:val="22"/>
          <w:szCs w:val="22"/>
        </w:rPr>
        <w:t>near completion</w:t>
      </w:r>
      <w:r w:rsidRPr="00D15C46">
        <w:rPr>
          <w:rFonts w:asciiTheme="minorHAnsi" w:hAnsiTheme="minorHAnsi"/>
          <w:b/>
          <w:sz w:val="22"/>
          <w:szCs w:val="22"/>
        </w:rPr>
        <w:t xml:space="preserve">, </w:t>
      </w:r>
      <w:r w:rsidRPr="00D15C46">
        <w:rPr>
          <w:rFonts w:asciiTheme="minorHAnsi" w:hAnsiTheme="minorHAnsi"/>
          <w:sz w:val="22"/>
          <w:szCs w:val="22"/>
        </w:rPr>
        <w:t xml:space="preserve">Asbury Theological </w:t>
      </w:r>
      <w:r w:rsidRPr="00D15C46">
        <w:rPr>
          <w:rFonts w:asciiTheme="minorHAnsi" w:hAnsiTheme="minorHAnsi"/>
          <w:sz w:val="22"/>
          <w:szCs w:val="22"/>
        </w:rPr>
        <w:t>Seminary, Wilmore, KY Includes extensive coursework in Christian education</w:t>
      </w:r>
    </w:p>
    <w:p w14:paraId="10C60CA7" w14:textId="77777777" w:rsidR="008F6709" w:rsidRPr="00D15C46" w:rsidRDefault="00D15C46">
      <w:pPr>
        <w:spacing w:before="4" w:line="260" w:lineRule="exact"/>
        <w:ind w:left="835" w:right="3292" w:hanging="720"/>
        <w:rPr>
          <w:rFonts w:asciiTheme="minorHAnsi" w:hAnsiTheme="minorHAnsi"/>
          <w:sz w:val="22"/>
          <w:szCs w:val="22"/>
        </w:rPr>
      </w:pPr>
      <w:r w:rsidRPr="00D15C46">
        <w:rPr>
          <w:rFonts w:asciiTheme="minorHAnsi" w:hAnsiTheme="minorHAnsi"/>
          <w:b/>
          <w:sz w:val="22"/>
          <w:szCs w:val="22"/>
        </w:rPr>
        <w:t xml:space="preserve">Bachelor of Arts, </w:t>
      </w:r>
      <w:r w:rsidRPr="00D15C46">
        <w:rPr>
          <w:rFonts w:asciiTheme="minorHAnsi" w:hAnsiTheme="minorHAnsi"/>
          <w:sz w:val="22"/>
          <w:szCs w:val="22"/>
        </w:rPr>
        <w:t>Social Work, 1996, Asbury College, Wilmore, KY Emphasis in Christian ministry</w:t>
      </w:r>
    </w:p>
    <w:p w14:paraId="18E02A01" w14:textId="77777777" w:rsidR="008F6709" w:rsidRPr="00D15C46" w:rsidRDefault="00D15C46">
      <w:pPr>
        <w:spacing w:line="260" w:lineRule="exact"/>
        <w:ind w:left="835"/>
        <w:rPr>
          <w:rFonts w:asciiTheme="minorHAnsi" w:hAnsiTheme="minorHAnsi"/>
          <w:sz w:val="22"/>
          <w:szCs w:val="22"/>
        </w:rPr>
      </w:pPr>
      <w:r w:rsidRPr="00D15C46">
        <w:rPr>
          <w:rFonts w:asciiTheme="minorHAnsi" w:hAnsiTheme="minorHAnsi"/>
          <w:sz w:val="22"/>
          <w:szCs w:val="22"/>
        </w:rPr>
        <w:t>Currently pursuing majors in Greek and Ancient Biblical Languages</w:t>
      </w:r>
    </w:p>
    <w:p w14:paraId="6AB818D7" w14:textId="77777777" w:rsidR="008F6709" w:rsidRPr="00D15C46" w:rsidRDefault="00D15C46">
      <w:pPr>
        <w:spacing w:line="260" w:lineRule="exact"/>
        <w:ind w:left="115"/>
        <w:rPr>
          <w:rFonts w:asciiTheme="minorHAnsi" w:hAnsiTheme="minorHAnsi"/>
          <w:sz w:val="22"/>
          <w:szCs w:val="22"/>
        </w:rPr>
      </w:pPr>
      <w:r w:rsidRPr="00D15C46">
        <w:rPr>
          <w:rFonts w:asciiTheme="minorHAnsi" w:hAnsiTheme="minorHAnsi"/>
          <w:b/>
          <w:sz w:val="22"/>
          <w:szCs w:val="22"/>
        </w:rPr>
        <w:t xml:space="preserve">Liquid Conference, </w:t>
      </w:r>
      <w:r w:rsidRPr="00D15C46">
        <w:rPr>
          <w:rFonts w:asciiTheme="minorHAnsi" w:hAnsiTheme="minorHAnsi"/>
          <w:sz w:val="22"/>
          <w:szCs w:val="22"/>
        </w:rPr>
        <w:t>March 2008</w:t>
      </w:r>
    </w:p>
    <w:p w14:paraId="339DDDF4" w14:textId="77777777" w:rsidR="008F6709" w:rsidRPr="00D15C46" w:rsidRDefault="00D15C46">
      <w:pPr>
        <w:spacing w:before="2"/>
        <w:ind w:left="115"/>
        <w:rPr>
          <w:rFonts w:asciiTheme="minorHAnsi" w:hAnsiTheme="minorHAnsi"/>
          <w:sz w:val="22"/>
          <w:szCs w:val="22"/>
        </w:rPr>
      </w:pPr>
      <w:r w:rsidRPr="00D15C46">
        <w:rPr>
          <w:rFonts w:asciiTheme="minorHAnsi" w:hAnsiTheme="minorHAnsi"/>
          <w:b/>
          <w:sz w:val="22"/>
          <w:szCs w:val="22"/>
        </w:rPr>
        <w:t xml:space="preserve">Orange Conference, </w:t>
      </w:r>
      <w:r w:rsidRPr="00D15C46">
        <w:rPr>
          <w:rFonts w:asciiTheme="minorHAnsi" w:hAnsiTheme="minorHAnsi"/>
          <w:sz w:val="22"/>
          <w:szCs w:val="22"/>
        </w:rPr>
        <w:t>April 2008</w:t>
      </w:r>
    </w:p>
    <w:p w14:paraId="4A58980E" w14:textId="77777777" w:rsidR="008F6709" w:rsidRPr="00D15C46" w:rsidRDefault="00D15C46">
      <w:pPr>
        <w:spacing w:line="260" w:lineRule="exact"/>
        <w:ind w:left="115"/>
        <w:rPr>
          <w:rFonts w:asciiTheme="minorHAnsi" w:hAnsiTheme="minorHAnsi"/>
          <w:sz w:val="22"/>
          <w:szCs w:val="22"/>
        </w:rPr>
      </w:pPr>
      <w:r w:rsidRPr="00D15C46">
        <w:rPr>
          <w:rFonts w:asciiTheme="minorHAnsi" w:hAnsiTheme="minorHAnsi"/>
          <w:b/>
          <w:sz w:val="22"/>
          <w:szCs w:val="22"/>
        </w:rPr>
        <w:t>Member of the North Texas Children’s Ministry Forum</w:t>
      </w:r>
    </w:p>
    <w:p w14:paraId="43CE36B0" w14:textId="77777777" w:rsidR="008F6709" w:rsidRPr="00D15C46" w:rsidRDefault="008F6709">
      <w:pPr>
        <w:spacing w:before="4" w:line="140" w:lineRule="exact"/>
        <w:rPr>
          <w:rFonts w:asciiTheme="minorHAnsi" w:hAnsiTheme="minorHAnsi"/>
          <w:sz w:val="22"/>
          <w:szCs w:val="22"/>
        </w:rPr>
      </w:pPr>
    </w:p>
    <w:p w14:paraId="11672ACB" w14:textId="77777777" w:rsidR="008F6709" w:rsidRPr="00D15C46" w:rsidRDefault="008F6709">
      <w:pPr>
        <w:spacing w:line="200" w:lineRule="exact"/>
        <w:rPr>
          <w:rFonts w:asciiTheme="minorHAnsi" w:hAnsiTheme="minorHAnsi"/>
          <w:sz w:val="22"/>
          <w:szCs w:val="22"/>
        </w:rPr>
      </w:pPr>
    </w:p>
    <w:p w14:paraId="0BAECA1F" w14:textId="5B626E38" w:rsidR="008F6709" w:rsidRPr="00D15C46" w:rsidRDefault="00D15C46" w:rsidP="00D15C46">
      <w:pPr>
        <w:spacing w:line="260" w:lineRule="exact"/>
        <w:ind w:left="115"/>
        <w:rPr>
          <w:rFonts w:asciiTheme="minorHAnsi" w:hAnsiTheme="minorHAnsi"/>
          <w:sz w:val="22"/>
          <w:szCs w:val="22"/>
        </w:rPr>
      </w:pPr>
      <w:r w:rsidRPr="00D15C46">
        <w:rPr>
          <w:rFonts w:asciiTheme="minorHAnsi" w:hAnsiTheme="minorHAnsi"/>
          <w:b/>
          <w:position w:val="-1"/>
          <w:sz w:val="22"/>
          <w:szCs w:val="22"/>
        </w:rPr>
        <w:t>Career Highlights</w:t>
      </w:r>
    </w:p>
    <w:p w14:paraId="4B8CC6BA" w14:textId="77777777" w:rsidR="008F6709" w:rsidRPr="00D15C46" w:rsidRDefault="00D15C46">
      <w:pPr>
        <w:spacing w:before="29"/>
        <w:ind w:left="115"/>
        <w:rPr>
          <w:rFonts w:asciiTheme="minorHAnsi" w:hAnsiTheme="minorHAnsi"/>
          <w:sz w:val="22"/>
          <w:szCs w:val="22"/>
        </w:rPr>
      </w:pPr>
      <w:r w:rsidRPr="00D15C46">
        <w:rPr>
          <w:rFonts w:asciiTheme="minorHAnsi" w:hAnsiTheme="minorHAnsi"/>
          <w:b/>
          <w:sz w:val="22"/>
          <w:szCs w:val="22"/>
        </w:rPr>
        <w:t>Leadership</w:t>
      </w:r>
    </w:p>
    <w:p w14:paraId="72B0A1A3" w14:textId="77777777" w:rsidR="008F6709" w:rsidRPr="00D15C46" w:rsidRDefault="00D15C46">
      <w:pPr>
        <w:spacing w:line="260" w:lineRule="exact"/>
        <w:ind w:left="475"/>
        <w:rPr>
          <w:rFonts w:asciiTheme="minorHAnsi" w:hAnsiTheme="minorHAnsi"/>
          <w:sz w:val="22"/>
          <w:szCs w:val="22"/>
        </w:rPr>
      </w:pPr>
      <w:r w:rsidRPr="00D15C46">
        <w:rPr>
          <w:rFonts w:asciiTheme="minorHAnsi" w:hAnsiTheme="minorHAnsi"/>
          <w:w w:val="131"/>
          <w:sz w:val="22"/>
          <w:szCs w:val="22"/>
        </w:rPr>
        <w:t xml:space="preserve">•  </w:t>
      </w:r>
      <w:r w:rsidRPr="00D15C46">
        <w:rPr>
          <w:rFonts w:asciiTheme="minorHAnsi" w:hAnsiTheme="minorHAnsi"/>
          <w:spacing w:val="14"/>
          <w:w w:val="131"/>
          <w:sz w:val="22"/>
          <w:szCs w:val="22"/>
        </w:rPr>
        <w:t xml:space="preserve"> </w:t>
      </w:r>
      <w:r w:rsidRPr="00D15C46">
        <w:rPr>
          <w:rFonts w:asciiTheme="minorHAnsi" w:hAnsiTheme="minorHAnsi"/>
          <w:sz w:val="22"/>
          <w:szCs w:val="22"/>
        </w:rPr>
        <w:t>Directed volunteers and Sunday operations for a preschool ministry of a church with over 6,000</w:t>
      </w:r>
    </w:p>
    <w:p w14:paraId="7D35E2C5" w14:textId="77777777" w:rsidR="008F6709" w:rsidRPr="00D15C46" w:rsidRDefault="00D15C46">
      <w:pPr>
        <w:spacing w:before="2"/>
        <w:ind w:left="835"/>
        <w:rPr>
          <w:rFonts w:asciiTheme="minorHAnsi" w:hAnsiTheme="minorHAnsi"/>
          <w:sz w:val="22"/>
          <w:szCs w:val="22"/>
        </w:rPr>
      </w:pPr>
      <w:r w:rsidRPr="00D15C46">
        <w:rPr>
          <w:rFonts w:asciiTheme="minorHAnsi" w:hAnsiTheme="minorHAnsi"/>
          <w:sz w:val="22"/>
          <w:szCs w:val="22"/>
        </w:rPr>
        <w:t>in attendance.</w:t>
      </w:r>
    </w:p>
    <w:p w14:paraId="1749A9D0" w14:textId="77777777" w:rsidR="008F6709" w:rsidRPr="00D15C46" w:rsidRDefault="00D15C46">
      <w:pPr>
        <w:spacing w:line="260" w:lineRule="exact"/>
        <w:ind w:left="475"/>
        <w:rPr>
          <w:rFonts w:asciiTheme="minorHAnsi" w:hAnsiTheme="minorHAnsi"/>
          <w:sz w:val="22"/>
          <w:szCs w:val="22"/>
        </w:rPr>
      </w:pPr>
      <w:r w:rsidRPr="00D15C46">
        <w:rPr>
          <w:rFonts w:asciiTheme="minorHAnsi" w:hAnsiTheme="minorHAnsi"/>
          <w:w w:val="131"/>
          <w:sz w:val="22"/>
          <w:szCs w:val="22"/>
        </w:rPr>
        <w:t xml:space="preserve">•  </w:t>
      </w:r>
      <w:r w:rsidRPr="00D15C46">
        <w:rPr>
          <w:rFonts w:asciiTheme="minorHAnsi" w:hAnsiTheme="minorHAnsi"/>
          <w:spacing w:val="14"/>
          <w:w w:val="131"/>
          <w:sz w:val="22"/>
          <w:szCs w:val="22"/>
        </w:rPr>
        <w:t xml:space="preserve"> </w:t>
      </w:r>
      <w:r w:rsidRPr="00D15C46">
        <w:rPr>
          <w:rFonts w:asciiTheme="minorHAnsi" w:hAnsiTheme="minorHAnsi"/>
          <w:sz w:val="22"/>
          <w:szCs w:val="22"/>
        </w:rPr>
        <w:t>Recruited, t</w:t>
      </w:r>
      <w:r w:rsidRPr="00D15C46">
        <w:rPr>
          <w:rFonts w:asciiTheme="minorHAnsi" w:hAnsiTheme="minorHAnsi"/>
          <w:sz w:val="22"/>
          <w:szCs w:val="22"/>
        </w:rPr>
        <w:t>rained, scheduled and supervised staff of 40 employees for a large church’s</w:t>
      </w:r>
    </w:p>
    <w:p w14:paraId="000448FD" w14:textId="77777777" w:rsidR="008F6709" w:rsidRPr="00D15C46" w:rsidRDefault="00D15C46">
      <w:pPr>
        <w:spacing w:before="2"/>
        <w:ind w:left="835"/>
        <w:rPr>
          <w:rFonts w:asciiTheme="minorHAnsi" w:hAnsiTheme="minorHAnsi"/>
          <w:sz w:val="22"/>
          <w:szCs w:val="22"/>
        </w:rPr>
      </w:pPr>
      <w:r w:rsidRPr="00D15C46">
        <w:rPr>
          <w:rFonts w:asciiTheme="minorHAnsi" w:hAnsiTheme="minorHAnsi"/>
          <w:sz w:val="22"/>
          <w:szCs w:val="22"/>
        </w:rPr>
        <w:t>weekday childcare program.</w:t>
      </w:r>
    </w:p>
    <w:p w14:paraId="3F70BCC5" w14:textId="77777777" w:rsidR="008F6709" w:rsidRPr="00D15C46" w:rsidRDefault="00D15C46">
      <w:pPr>
        <w:spacing w:line="260" w:lineRule="exact"/>
        <w:ind w:left="475"/>
        <w:rPr>
          <w:rFonts w:asciiTheme="minorHAnsi" w:hAnsiTheme="minorHAnsi"/>
          <w:sz w:val="22"/>
          <w:szCs w:val="22"/>
        </w:rPr>
      </w:pPr>
      <w:r w:rsidRPr="00D15C46">
        <w:rPr>
          <w:rFonts w:asciiTheme="minorHAnsi" w:hAnsiTheme="minorHAnsi"/>
          <w:w w:val="131"/>
          <w:sz w:val="22"/>
          <w:szCs w:val="22"/>
        </w:rPr>
        <w:t xml:space="preserve">•  </w:t>
      </w:r>
      <w:r w:rsidRPr="00D15C46">
        <w:rPr>
          <w:rFonts w:asciiTheme="minorHAnsi" w:hAnsiTheme="minorHAnsi"/>
          <w:spacing w:val="14"/>
          <w:w w:val="131"/>
          <w:sz w:val="22"/>
          <w:szCs w:val="22"/>
        </w:rPr>
        <w:t xml:space="preserve"> </w:t>
      </w:r>
      <w:r w:rsidRPr="00D15C46">
        <w:rPr>
          <w:rFonts w:asciiTheme="minorHAnsi" w:hAnsiTheme="minorHAnsi"/>
          <w:sz w:val="22"/>
          <w:szCs w:val="22"/>
        </w:rPr>
        <w:t>Promoted, Developed, and provided direction to lay leaders</w:t>
      </w:r>
      <w:r w:rsidRPr="00D15C46">
        <w:rPr>
          <w:rFonts w:asciiTheme="minorHAnsi" w:hAnsiTheme="minorHAnsi"/>
          <w:spacing w:val="-1"/>
          <w:sz w:val="22"/>
          <w:szCs w:val="22"/>
        </w:rPr>
        <w:t xml:space="preserve"> </w:t>
      </w:r>
      <w:r w:rsidRPr="00D15C46">
        <w:rPr>
          <w:rFonts w:asciiTheme="minorHAnsi" w:hAnsiTheme="minorHAnsi"/>
          <w:sz w:val="22"/>
          <w:szCs w:val="22"/>
        </w:rPr>
        <w:t>for a Vacation Bible School that</w:t>
      </w:r>
    </w:p>
    <w:p w14:paraId="6306A782" w14:textId="77777777" w:rsidR="008F6709" w:rsidRPr="00D15C46" w:rsidRDefault="00D15C46">
      <w:pPr>
        <w:spacing w:before="2"/>
        <w:ind w:left="835"/>
        <w:rPr>
          <w:rFonts w:asciiTheme="minorHAnsi" w:hAnsiTheme="minorHAnsi"/>
          <w:sz w:val="22"/>
          <w:szCs w:val="22"/>
        </w:rPr>
      </w:pPr>
      <w:r w:rsidRPr="00D15C46">
        <w:rPr>
          <w:rFonts w:asciiTheme="minorHAnsi" w:hAnsiTheme="minorHAnsi"/>
          <w:sz w:val="22"/>
          <w:szCs w:val="22"/>
        </w:rPr>
        <w:t>ministered to over 300 children.</w:t>
      </w:r>
    </w:p>
    <w:p w14:paraId="11551B0B" w14:textId="77777777" w:rsidR="008F6709" w:rsidRPr="00D15C46" w:rsidRDefault="008F6709">
      <w:pPr>
        <w:spacing w:before="16" w:line="260" w:lineRule="exact"/>
        <w:rPr>
          <w:rFonts w:asciiTheme="minorHAnsi" w:hAnsiTheme="minorHAnsi"/>
          <w:sz w:val="22"/>
          <w:szCs w:val="22"/>
        </w:rPr>
      </w:pPr>
    </w:p>
    <w:p w14:paraId="08FB2F4B" w14:textId="77777777" w:rsidR="008F6709" w:rsidRPr="00D15C46" w:rsidRDefault="00D15C46">
      <w:pPr>
        <w:ind w:left="115"/>
        <w:rPr>
          <w:rFonts w:asciiTheme="minorHAnsi" w:hAnsiTheme="minorHAnsi"/>
          <w:sz w:val="22"/>
          <w:szCs w:val="22"/>
        </w:rPr>
      </w:pPr>
      <w:r w:rsidRPr="00D15C46">
        <w:rPr>
          <w:rFonts w:asciiTheme="minorHAnsi" w:hAnsiTheme="minorHAnsi"/>
          <w:b/>
          <w:sz w:val="22"/>
          <w:szCs w:val="22"/>
        </w:rPr>
        <w:t xml:space="preserve">Program </w:t>
      </w:r>
      <w:r w:rsidRPr="00D15C46">
        <w:rPr>
          <w:rFonts w:asciiTheme="minorHAnsi" w:hAnsiTheme="minorHAnsi"/>
          <w:b/>
          <w:sz w:val="22"/>
          <w:szCs w:val="22"/>
        </w:rPr>
        <w:t>Development</w:t>
      </w:r>
    </w:p>
    <w:p w14:paraId="27520FDD" w14:textId="77777777" w:rsidR="008F6709" w:rsidRPr="00D15C46" w:rsidRDefault="00D15C46">
      <w:pPr>
        <w:spacing w:line="260" w:lineRule="exact"/>
        <w:ind w:left="475"/>
        <w:rPr>
          <w:rFonts w:asciiTheme="minorHAnsi" w:hAnsiTheme="minorHAnsi"/>
          <w:sz w:val="22"/>
          <w:szCs w:val="22"/>
        </w:rPr>
      </w:pPr>
      <w:r w:rsidRPr="00D15C46">
        <w:rPr>
          <w:rFonts w:asciiTheme="minorHAnsi" w:hAnsiTheme="minorHAnsi"/>
          <w:w w:val="131"/>
          <w:sz w:val="22"/>
          <w:szCs w:val="22"/>
        </w:rPr>
        <w:t xml:space="preserve">•  </w:t>
      </w:r>
      <w:r w:rsidRPr="00D15C46">
        <w:rPr>
          <w:rFonts w:asciiTheme="minorHAnsi" w:hAnsiTheme="minorHAnsi"/>
          <w:spacing w:val="14"/>
          <w:w w:val="131"/>
          <w:sz w:val="22"/>
          <w:szCs w:val="22"/>
        </w:rPr>
        <w:t xml:space="preserve"> </w:t>
      </w:r>
      <w:r w:rsidRPr="00D15C46">
        <w:rPr>
          <w:rFonts w:asciiTheme="minorHAnsi" w:hAnsiTheme="minorHAnsi"/>
          <w:sz w:val="22"/>
          <w:szCs w:val="22"/>
        </w:rPr>
        <w:t>Pioneered a Dallas inner-city ministry to children and their families including Bible clubs,</w:t>
      </w:r>
    </w:p>
    <w:p w14:paraId="12374CEE" w14:textId="77777777" w:rsidR="008F6709" w:rsidRPr="00D15C46" w:rsidRDefault="00D15C46">
      <w:pPr>
        <w:spacing w:before="2"/>
        <w:ind w:left="835"/>
        <w:rPr>
          <w:rFonts w:asciiTheme="minorHAnsi" w:hAnsiTheme="minorHAnsi"/>
          <w:sz w:val="22"/>
          <w:szCs w:val="22"/>
        </w:rPr>
      </w:pPr>
      <w:r w:rsidRPr="00D15C46">
        <w:rPr>
          <w:rFonts w:asciiTheme="minorHAnsi" w:hAnsiTheme="minorHAnsi"/>
          <w:sz w:val="22"/>
          <w:szCs w:val="22"/>
        </w:rPr>
        <w:t>discipleship groups and church planting</w:t>
      </w:r>
    </w:p>
    <w:p w14:paraId="6E8F106A" w14:textId="77777777" w:rsidR="008F6709" w:rsidRPr="00D15C46" w:rsidRDefault="00D15C46">
      <w:pPr>
        <w:spacing w:line="260" w:lineRule="exact"/>
        <w:ind w:left="475"/>
        <w:rPr>
          <w:rFonts w:asciiTheme="minorHAnsi" w:hAnsiTheme="minorHAnsi"/>
          <w:sz w:val="22"/>
          <w:szCs w:val="22"/>
        </w:rPr>
      </w:pPr>
      <w:r w:rsidRPr="00D15C46">
        <w:rPr>
          <w:rFonts w:asciiTheme="minorHAnsi" w:hAnsiTheme="minorHAnsi"/>
          <w:w w:val="131"/>
          <w:sz w:val="22"/>
          <w:szCs w:val="22"/>
        </w:rPr>
        <w:t xml:space="preserve">•  </w:t>
      </w:r>
      <w:r w:rsidRPr="00D15C46">
        <w:rPr>
          <w:rFonts w:asciiTheme="minorHAnsi" w:hAnsiTheme="minorHAnsi"/>
          <w:spacing w:val="14"/>
          <w:w w:val="131"/>
          <w:sz w:val="22"/>
          <w:szCs w:val="22"/>
        </w:rPr>
        <w:t xml:space="preserve"> </w:t>
      </w:r>
      <w:r w:rsidRPr="00D15C46">
        <w:rPr>
          <w:rFonts w:asciiTheme="minorHAnsi" w:hAnsiTheme="minorHAnsi"/>
          <w:sz w:val="22"/>
          <w:szCs w:val="22"/>
        </w:rPr>
        <w:t>Designed a creative, interactive Fifth Grade Sunday School curriculum for multiple learning</w:t>
      </w:r>
    </w:p>
    <w:p w14:paraId="01759711" w14:textId="77777777" w:rsidR="008F6709" w:rsidRPr="00D15C46" w:rsidRDefault="00D15C46">
      <w:pPr>
        <w:spacing w:before="2"/>
        <w:ind w:left="835"/>
        <w:rPr>
          <w:rFonts w:asciiTheme="minorHAnsi" w:hAnsiTheme="minorHAnsi"/>
          <w:sz w:val="22"/>
          <w:szCs w:val="22"/>
        </w:rPr>
      </w:pPr>
      <w:r w:rsidRPr="00D15C46">
        <w:rPr>
          <w:rFonts w:asciiTheme="minorHAnsi" w:hAnsiTheme="minorHAnsi"/>
          <w:sz w:val="22"/>
          <w:szCs w:val="22"/>
        </w:rPr>
        <w:t>styles</w:t>
      </w:r>
    </w:p>
    <w:p w14:paraId="173111AA" w14:textId="77777777" w:rsidR="008F6709" w:rsidRPr="00D15C46" w:rsidRDefault="00D15C46">
      <w:pPr>
        <w:spacing w:line="260" w:lineRule="exact"/>
        <w:ind w:left="475"/>
        <w:rPr>
          <w:rFonts w:asciiTheme="minorHAnsi" w:hAnsiTheme="minorHAnsi"/>
          <w:sz w:val="22"/>
          <w:szCs w:val="22"/>
        </w:rPr>
      </w:pPr>
      <w:r w:rsidRPr="00D15C46">
        <w:rPr>
          <w:rFonts w:asciiTheme="minorHAnsi" w:hAnsiTheme="minorHAnsi"/>
          <w:w w:val="131"/>
          <w:sz w:val="22"/>
          <w:szCs w:val="22"/>
        </w:rPr>
        <w:t xml:space="preserve">•  </w:t>
      </w:r>
      <w:r w:rsidRPr="00D15C46">
        <w:rPr>
          <w:rFonts w:asciiTheme="minorHAnsi" w:hAnsiTheme="minorHAnsi"/>
          <w:spacing w:val="14"/>
          <w:w w:val="131"/>
          <w:sz w:val="22"/>
          <w:szCs w:val="22"/>
        </w:rPr>
        <w:t xml:space="preserve"> </w:t>
      </w:r>
      <w:r w:rsidRPr="00D15C46">
        <w:rPr>
          <w:rFonts w:asciiTheme="minorHAnsi" w:hAnsiTheme="minorHAnsi"/>
          <w:sz w:val="22"/>
          <w:szCs w:val="22"/>
        </w:rPr>
        <w:t>Resolved a teacher shortage difficulty by developing a new substitute teaching system</w:t>
      </w:r>
      <w:r w:rsidRPr="00D15C46">
        <w:rPr>
          <w:rFonts w:asciiTheme="minorHAnsi" w:hAnsiTheme="minorHAnsi"/>
          <w:spacing w:val="-25"/>
          <w:sz w:val="22"/>
          <w:szCs w:val="22"/>
        </w:rPr>
        <w:t xml:space="preserve"> </w:t>
      </w:r>
      <w:r w:rsidRPr="00D15C46">
        <w:rPr>
          <w:rFonts w:asciiTheme="minorHAnsi" w:hAnsiTheme="minorHAnsi"/>
          <w:sz w:val="22"/>
          <w:szCs w:val="22"/>
        </w:rPr>
        <w:t>for a</w:t>
      </w:r>
    </w:p>
    <w:p w14:paraId="507F59DC" w14:textId="77777777" w:rsidR="008F6709" w:rsidRPr="00D15C46" w:rsidRDefault="00D15C46">
      <w:pPr>
        <w:spacing w:before="2"/>
        <w:ind w:left="835"/>
        <w:rPr>
          <w:rFonts w:asciiTheme="minorHAnsi" w:hAnsiTheme="minorHAnsi"/>
          <w:sz w:val="22"/>
          <w:szCs w:val="22"/>
        </w:rPr>
      </w:pPr>
      <w:r w:rsidRPr="00D15C46">
        <w:rPr>
          <w:rFonts w:asciiTheme="minorHAnsi" w:hAnsiTheme="minorHAnsi"/>
          <w:sz w:val="22"/>
          <w:szCs w:val="22"/>
        </w:rPr>
        <w:t>large church’s children’s ministry program</w:t>
      </w:r>
    </w:p>
    <w:p w14:paraId="40A72D9E" w14:textId="77777777" w:rsidR="008F6709" w:rsidRPr="00D15C46" w:rsidRDefault="00D15C46">
      <w:pPr>
        <w:spacing w:line="260" w:lineRule="exact"/>
        <w:ind w:left="475"/>
        <w:rPr>
          <w:rFonts w:asciiTheme="minorHAnsi" w:hAnsiTheme="minorHAnsi"/>
          <w:sz w:val="22"/>
          <w:szCs w:val="22"/>
        </w:rPr>
      </w:pPr>
      <w:r w:rsidRPr="00D15C46">
        <w:rPr>
          <w:rFonts w:asciiTheme="minorHAnsi" w:hAnsiTheme="minorHAnsi"/>
          <w:w w:val="131"/>
          <w:sz w:val="22"/>
          <w:szCs w:val="22"/>
        </w:rPr>
        <w:t xml:space="preserve">•  </w:t>
      </w:r>
      <w:r w:rsidRPr="00D15C46">
        <w:rPr>
          <w:rFonts w:asciiTheme="minorHAnsi" w:hAnsiTheme="minorHAnsi"/>
          <w:spacing w:val="14"/>
          <w:w w:val="131"/>
          <w:sz w:val="22"/>
          <w:szCs w:val="22"/>
        </w:rPr>
        <w:t xml:space="preserve"> </w:t>
      </w:r>
      <w:r w:rsidRPr="00D15C46">
        <w:rPr>
          <w:rFonts w:asciiTheme="minorHAnsi" w:hAnsiTheme="minorHAnsi"/>
          <w:sz w:val="22"/>
          <w:szCs w:val="22"/>
        </w:rPr>
        <w:t>Designed curriculum and taught baptism classes to Elementary children which partnered with</w:t>
      </w:r>
    </w:p>
    <w:p w14:paraId="688DDCB7" w14:textId="77777777" w:rsidR="008F6709" w:rsidRPr="00D15C46" w:rsidRDefault="00D15C46">
      <w:pPr>
        <w:spacing w:before="2"/>
        <w:ind w:left="835"/>
        <w:rPr>
          <w:rFonts w:asciiTheme="minorHAnsi" w:hAnsiTheme="minorHAnsi"/>
          <w:sz w:val="22"/>
          <w:szCs w:val="22"/>
        </w:rPr>
        <w:sectPr w:rsidR="008F6709" w:rsidRPr="00D15C46">
          <w:pgSz w:w="12240" w:h="15840"/>
          <w:pgMar w:top="1380" w:right="1060" w:bottom="280" w:left="1040" w:header="720" w:footer="720" w:gutter="0"/>
          <w:cols w:space="720"/>
        </w:sectPr>
      </w:pPr>
      <w:r w:rsidRPr="00D15C46">
        <w:rPr>
          <w:rFonts w:asciiTheme="minorHAnsi" w:hAnsiTheme="minorHAnsi"/>
          <w:sz w:val="22"/>
          <w:szCs w:val="22"/>
        </w:rPr>
        <w:t>parent</w:t>
      </w:r>
      <w:r w:rsidRPr="00D15C46">
        <w:rPr>
          <w:rFonts w:asciiTheme="minorHAnsi" w:hAnsiTheme="minorHAnsi"/>
          <w:sz w:val="22"/>
          <w:szCs w:val="22"/>
        </w:rPr>
        <w:t>s, emphasizing the offer of salvation and the meaning of baptism.</w:t>
      </w:r>
    </w:p>
    <w:p w14:paraId="25593BEA" w14:textId="77777777" w:rsidR="008F6709" w:rsidRPr="00D15C46" w:rsidRDefault="008F6709">
      <w:pPr>
        <w:spacing w:line="200" w:lineRule="exact"/>
        <w:rPr>
          <w:rFonts w:asciiTheme="minorHAnsi" w:hAnsiTheme="minorHAnsi"/>
          <w:sz w:val="22"/>
          <w:szCs w:val="22"/>
        </w:rPr>
      </w:pPr>
    </w:p>
    <w:p w14:paraId="6B5C34E8" w14:textId="77777777" w:rsidR="008F6709" w:rsidRPr="00D15C46" w:rsidRDefault="008F6709">
      <w:pPr>
        <w:spacing w:before="2" w:line="280" w:lineRule="exact"/>
        <w:rPr>
          <w:rFonts w:asciiTheme="minorHAnsi" w:hAnsiTheme="minorHAnsi"/>
          <w:sz w:val="22"/>
          <w:szCs w:val="22"/>
        </w:rPr>
      </w:pPr>
    </w:p>
    <w:p w14:paraId="4B668B43" w14:textId="77777777" w:rsidR="008F6709" w:rsidRPr="00D15C46" w:rsidRDefault="00D15C46">
      <w:pPr>
        <w:spacing w:before="29" w:line="260" w:lineRule="exact"/>
        <w:ind w:left="115"/>
        <w:rPr>
          <w:rFonts w:asciiTheme="minorHAnsi" w:hAnsiTheme="minorHAnsi"/>
          <w:sz w:val="22"/>
          <w:szCs w:val="22"/>
        </w:rPr>
      </w:pPr>
      <w:r w:rsidRPr="00D15C46">
        <w:rPr>
          <w:rFonts w:asciiTheme="minorHAnsi" w:hAnsiTheme="minorHAnsi"/>
          <w:b/>
          <w:position w:val="-1"/>
          <w:sz w:val="22"/>
          <w:szCs w:val="22"/>
        </w:rPr>
        <w:t>Related Work Experience</w:t>
      </w:r>
    </w:p>
    <w:p w14:paraId="37F9613B" w14:textId="77777777" w:rsidR="008F6709" w:rsidRPr="00D15C46" w:rsidRDefault="008F6709">
      <w:pPr>
        <w:spacing w:before="12" w:line="240" w:lineRule="exact"/>
        <w:rPr>
          <w:rFonts w:asciiTheme="minorHAnsi" w:hAnsiTheme="minorHAnsi"/>
          <w:sz w:val="22"/>
          <w:szCs w:val="22"/>
        </w:rPr>
      </w:pPr>
    </w:p>
    <w:p w14:paraId="7513F0BE" w14:textId="77777777" w:rsidR="008F6709" w:rsidRPr="00D15C46" w:rsidRDefault="00D15C46">
      <w:pPr>
        <w:spacing w:before="39" w:line="228" w:lineRule="auto"/>
        <w:ind w:left="115" w:right="61"/>
        <w:rPr>
          <w:rFonts w:asciiTheme="minorHAnsi" w:hAnsiTheme="minorHAnsi"/>
          <w:sz w:val="22"/>
          <w:szCs w:val="22"/>
        </w:rPr>
      </w:pPr>
      <w:r w:rsidRPr="00D15C46">
        <w:rPr>
          <w:rFonts w:asciiTheme="minorHAnsi" w:hAnsiTheme="minorHAnsi"/>
          <w:b/>
          <w:sz w:val="22"/>
          <w:szCs w:val="22"/>
        </w:rPr>
        <w:t xml:space="preserve">Minister to Elementary Children, Northwest Bible Church, </w:t>
      </w:r>
      <w:r w:rsidRPr="00D15C46">
        <w:rPr>
          <w:rFonts w:asciiTheme="minorHAnsi" w:hAnsiTheme="minorHAnsi"/>
          <w:sz w:val="22"/>
          <w:szCs w:val="22"/>
        </w:rPr>
        <w:t xml:space="preserve">Dallas, TX-Cast vision, select curriculum, develop programming and provide direction for </w:t>
      </w:r>
      <w:r w:rsidRPr="00D15C46">
        <w:rPr>
          <w:rFonts w:asciiTheme="minorHAnsi" w:hAnsiTheme="minorHAnsi"/>
          <w:spacing w:val="-1"/>
          <w:sz w:val="22"/>
          <w:szCs w:val="22"/>
        </w:rPr>
        <w:t>1</w:t>
      </w:r>
      <w:r w:rsidRPr="00D15C46">
        <w:rPr>
          <w:rFonts w:asciiTheme="minorHAnsi" w:hAnsiTheme="minorHAnsi"/>
          <w:spacing w:val="1"/>
          <w:position w:val="11"/>
          <w:sz w:val="22"/>
          <w:szCs w:val="22"/>
        </w:rPr>
        <w:t>s</w:t>
      </w:r>
      <w:r w:rsidRPr="00D15C46">
        <w:rPr>
          <w:rFonts w:asciiTheme="minorHAnsi" w:hAnsiTheme="minorHAnsi"/>
          <w:position w:val="11"/>
          <w:sz w:val="22"/>
          <w:szCs w:val="22"/>
        </w:rPr>
        <w:t>t</w:t>
      </w:r>
      <w:r w:rsidRPr="00D15C46">
        <w:rPr>
          <w:rFonts w:asciiTheme="minorHAnsi" w:hAnsiTheme="minorHAnsi"/>
          <w:sz w:val="22"/>
          <w:szCs w:val="22"/>
        </w:rPr>
        <w:t>-6</w:t>
      </w:r>
      <w:r w:rsidRPr="00D15C46">
        <w:rPr>
          <w:rFonts w:asciiTheme="minorHAnsi" w:hAnsiTheme="minorHAnsi"/>
          <w:position w:val="11"/>
          <w:sz w:val="22"/>
          <w:szCs w:val="22"/>
        </w:rPr>
        <w:t>th</w:t>
      </w:r>
      <w:r w:rsidRPr="00D15C46">
        <w:rPr>
          <w:rFonts w:asciiTheme="minorHAnsi" w:hAnsiTheme="minorHAnsi"/>
          <w:spacing w:val="19"/>
          <w:position w:val="11"/>
          <w:sz w:val="22"/>
          <w:szCs w:val="22"/>
        </w:rPr>
        <w:t xml:space="preserve"> </w:t>
      </w:r>
      <w:r w:rsidRPr="00D15C46">
        <w:rPr>
          <w:rFonts w:asciiTheme="minorHAnsi" w:hAnsiTheme="minorHAnsi"/>
          <w:sz w:val="22"/>
          <w:szCs w:val="22"/>
        </w:rPr>
        <w:t>grade Sunday morning and Wednesday night ministries.  Recruit, train, encourage and lead a ministry team of 50 volunteer</w:t>
      </w:r>
      <w:r w:rsidRPr="00D15C46">
        <w:rPr>
          <w:rFonts w:asciiTheme="minorHAnsi" w:hAnsiTheme="minorHAnsi"/>
          <w:spacing w:val="-1"/>
          <w:sz w:val="22"/>
          <w:szCs w:val="22"/>
        </w:rPr>
        <w:t>s</w:t>
      </w:r>
      <w:r w:rsidRPr="00D15C46">
        <w:rPr>
          <w:rFonts w:asciiTheme="minorHAnsi" w:hAnsiTheme="minorHAnsi"/>
          <w:sz w:val="22"/>
          <w:szCs w:val="22"/>
        </w:rPr>
        <w:t>. Designed a creative missions program for elementary children and coordinated family ministry events.</w:t>
      </w:r>
    </w:p>
    <w:p w14:paraId="1907A0D6" w14:textId="77777777" w:rsidR="008F6709" w:rsidRPr="00D15C46" w:rsidRDefault="00D15C46">
      <w:pPr>
        <w:spacing w:before="5"/>
        <w:ind w:left="115"/>
        <w:rPr>
          <w:rFonts w:asciiTheme="minorHAnsi" w:hAnsiTheme="minorHAnsi"/>
          <w:sz w:val="22"/>
          <w:szCs w:val="22"/>
        </w:rPr>
      </w:pPr>
      <w:r w:rsidRPr="00D15C46">
        <w:rPr>
          <w:rFonts w:asciiTheme="minorHAnsi" w:hAnsiTheme="minorHAnsi"/>
          <w:sz w:val="22"/>
          <w:szCs w:val="22"/>
        </w:rPr>
        <w:t>(September 2007-Present)</w:t>
      </w:r>
    </w:p>
    <w:p w14:paraId="54B1F64D" w14:textId="77777777" w:rsidR="008F6709" w:rsidRPr="00D15C46" w:rsidRDefault="008F6709">
      <w:pPr>
        <w:spacing w:before="16" w:line="260" w:lineRule="exact"/>
        <w:rPr>
          <w:rFonts w:asciiTheme="minorHAnsi" w:hAnsiTheme="minorHAnsi"/>
          <w:sz w:val="22"/>
          <w:szCs w:val="22"/>
        </w:rPr>
      </w:pPr>
    </w:p>
    <w:p w14:paraId="4A42C987" w14:textId="77777777" w:rsidR="008F6709" w:rsidRPr="00D15C46" w:rsidRDefault="00D15C46">
      <w:pPr>
        <w:ind w:left="115" w:right="79"/>
        <w:rPr>
          <w:rFonts w:asciiTheme="minorHAnsi" w:hAnsiTheme="minorHAnsi"/>
          <w:sz w:val="22"/>
          <w:szCs w:val="22"/>
        </w:rPr>
      </w:pPr>
      <w:r w:rsidRPr="00D15C46">
        <w:rPr>
          <w:rFonts w:asciiTheme="minorHAnsi" w:hAnsiTheme="minorHAnsi"/>
          <w:b/>
          <w:sz w:val="22"/>
          <w:szCs w:val="22"/>
        </w:rPr>
        <w:t xml:space="preserve">Engaged Life Director, Atria Senior Living, </w:t>
      </w:r>
      <w:r w:rsidRPr="00D15C46">
        <w:rPr>
          <w:rFonts w:asciiTheme="minorHAnsi" w:hAnsiTheme="minorHAnsi"/>
          <w:sz w:val="22"/>
          <w:szCs w:val="22"/>
        </w:rPr>
        <w:t>Grapevine, TX- Designed and implemented a senior activity program with educational, spiritual, cultural and wellness components.  Provided pastoral care to residents and their families.  (2006-2007)</w:t>
      </w:r>
    </w:p>
    <w:p w14:paraId="7F3A2CE9" w14:textId="77777777" w:rsidR="008F6709" w:rsidRPr="00D15C46" w:rsidRDefault="008F6709">
      <w:pPr>
        <w:spacing w:before="17" w:line="260" w:lineRule="exact"/>
        <w:rPr>
          <w:rFonts w:asciiTheme="minorHAnsi" w:hAnsiTheme="minorHAnsi"/>
          <w:sz w:val="22"/>
          <w:szCs w:val="22"/>
        </w:rPr>
      </w:pPr>
    </w:p>
    <w:p w14:paraId="75D9E3EC" w14:textId="77777777" w:rsidR="008F6709" w:rsidRPr="00D15C46" w:rsidRDefault="00D15C46">
      <w:pPr>
        <w:ind w:left="115" w:right="153"/>
        <w:rPr>
          <w:rFonts w:asciiTheme="minorHAnsi" w:hAnsiTheme="minorHAnsi"/>
          <w:sz w:val="22"/>
          <w:szCs w:val="22"/>
        </w:rPr>
      </w:pPr>
      <w:r w:rsidRPr="00D15C46">
        <w:rPr>
          <w:rFonts w:asciiTheme="minorHAnsi" w:hAnsiTheme="minorHAnsi"/>
          <w:b/>
          <w:sz w:val="22"/>
          <w:szCs w:val="22"/>
        </w:rPr>
        <w:t>Adventure Zo</w:t>
      </w:r>
      <w:r w:rsidRPr="00D15C46">
        <w:rPr>
          <w:rFonts w:asciiTheme="minorHAnsi" w:hAnsiTheme="minorHAnsi"/>
          <w:b/>
          <w:sz w:val="22"/>
          <w:szCs w:val="22"/>
        </w:rPr>
        <w:t>ne (Preschool Ministry) Intern, Irving Bible Church</w:t>
      </w:r>
      <w:r w:rsidRPr="00D15C46">
        <w:rPr>
          <w:rFonts w:asciiTheme="minorHAnsi" w:hAnsiTheme="minorHAnsi"/>
          <w:sz w:val="22"/>
          <w:szCs w:val="22"/>
        </w:rPr>
        <w:t xml:space="preserve">, Irving, TX-Directed Sunday operations and volunteers, enhanced nametag security procedures, evaluated curriculum, developed and led an interactive preschool teaching and worship time including puppetry, </w:t>
      </w:r>
      <w:r w:rsidRPr="00D15C46">
        <w:rPr>
          <w:rFonts w:asciiTheme="minorHAnsi" w:hAnsiTheme="minorHAnsi"/>
          <w:sz w:val="22"/>
          <w:szCs w:val="22"/>
        </w:rPr>
        <w:t>drama, object lessons, music, dance and art. (2004-2005)</w:t>
      </w:r>
    </w:p>
    <w:p w14:paraId="4309C98C" w14:textId="77777777" w:rsidR="008F6709" w:rsidRPr="00D15C46" w:rsidRDefault="008F6709">
      <w:pPr>
        <w:spacing w:before="16" w:line="260" w:lineRule="exact"/>
        <w:rPr>
          <w:rFonts w:asciiTheme="minorHAnsi" w:hAnsiTheme="minorHAnsi"/>
          <w:sz w:val="22"/>
          <w:szCs w:val="22"/>
        </w:rPr>
      </w:pPr>
    </w:p>
    <w:p w14:paraId="6985E097" w14:textId="77777777" w:rsidR="008F6709" w:rsidRPr="00D15C46" w:rsidRDefault="00D15C46">
      <w:pPr>
        <w:ind w:left="115" w:right="344"/>
        <w:rPr>
          <w:rFonts w:asciiTheme="minorHAnsi" w:hAnsiTheme="minorHAnsi"/>
          <w:sz w:val="22"/>
          <w:szCs w:val="22"/>
        </w:rPr>
      </w:pPr>
      <w:r w:rsidRPr="00D15C46">
        <w:rPr>
          <w:rFonts w:asciiTheme="minorHAnsi" w:hAnsiTheme="minorHAnsi"/>
          <w:b/>
          <w:sz w:val="22"/>
          <w:szCs w:val="22"/>
        </w:rPr>
        <w:t>Associate Director of Early Childhood Ministry, Southland Christian Church</w:t>
      </w:r>
      <w:r w:rsidRPr="00D15C46">
        <w:rPr>
          <w:rFonts w:asciiTheme="minorHAnsi" w:hAnsiTheme="minorHAnsi"/>
          <w:sz w:val="22"/>
          <w:szCs w:val="22"/>
        </w:rPr>
        <w:t>, Lexington, KY- Recruited, trained, scheduled and directed forty employees for the weekday childcare program, coordinated S</w:t>
      </w:r>
      <w:r w:rsidRPr="00D15C46">
        <w:rPr>
          <w:rFonts w:asciiTheme="minorHAnsi" w:hAnsiTheme="minorHAnsi"/>
          <w:sz w:val="22"/>
          <w:szCs w:val="22"/>
        </w:rPr>
        <w:t>unday morning volunteers, assisted with community outreach events, taught and led preschool worship. (1998)</w:t>
      </w:r>
    </w:p>
    <w:p w14:paraId="5005EDCD" w14:textId="77777777" w:rsidR="008F6709" w:rsidRPr="00D15C46" w:rsidRDefault="008F6709">
      <w:pPr>
        <w:spacing w:before="15" w:line="260" w:lineRule="exact"/>
        <w:rPr>
          <w:rFonts w:asciiTheme="minorHAnsi" w:hAnsiTheme="minorHAnsi"/>
          <w:sz w:val="22"/>
          <w:szCs w:val="22"/>
        </w:rPr>
      </w:pPr>
    </w:p>
    <w:p w14:paraId="0E80AF5C" w14:textId="77777777" w:rsidR="008F6709" w:rsidRPr="00D15C46" w:rsidRDefault="00D15C46">
      <w:pPr>
        <w:ind w:left="115" w:right="198"/>
        <w:rPr>
          <w:rFonts w:asciiTheme="minorHAnsi" w:hAnsiTheme="minorHAnsi"/>
          <w:sz w:val="22"/>
          <w:szCs w:val="22"/>
        </w:rPr>
      </w:pPr>
      <w:r w:rsidRPr="00D15C46">
        <w:rPr>
          <w:rFonts w:asciiTheme="minorHAnsi" w:hAnsiTheme="minorHAnsi"/>
          <w:b/>
          <w:sz w:val="22"/>
          <w:szCs w:val="22"/>
        </w:rPr>
        <w:t>Community Minister, World Impact</w:t>
      </w:r>
      <w:r w:rsidRPr="00D15C46">
        <w:rPr>
          <w:rFonts w:asciiTheme="minorHAnsi" w:hAnsiTheme="minorHAnsi"/>
          <w:sz w:val="22"/>
          <w:szCs w:val="22"/>
        </w:rPr>
        <w:t xml:space="preserve">-Served on the World Impact leadership team establishing inner-city ministries in Dallas, Texas.  Responsibilities </w:t>
      </w:r>
      <w:r w:rsidRPr="00D15C46">
        <w:rPr>
          <w:rFonts w:asciiTheme="minorHAnsi" w:hAnsiTheme="minorHAnsi"/>
          <w:sz w:val="22"/>
          <w:szCs w:val="22"/>
        </w:rPr>
        <w:t>included forming community relationships by living in the ministry community, teaching children’s Bible clubs, leading women’s disciples</w:t>
      </w:r>
      <w:r w:rsidRPr="00D15C46">
        <w:rPr>
          <w:rFonts w:asciiTheme="minorHAnsi" w:hAnsiTheme="minorHAnsi"/>
          <w:spacing w:val="-1"/>
          <w:sz w:val="22"/>
          <w:szCs w:val="22"/>
        </w:rPr>
        <w:t>h</w:t>
      </w:r>
      <w:r w:rsidRPr="00D15C46">
        <w:rPr>
          <w:rFonts w:asciiTheme="minorHAnsi" w:hAnsiTheme="minorHAnsi"/>
          <w:sz w:val="22"/>
          <w:szCs w:val="22"/>
        </w:rPr>
        <w:t>ip groups, planting churches, volunteer recruitment and training, ministry promotion,</w:t>
      </w:r>
      <w:r w:rsidRPr="00D15C46">
        <w:rPr>
          <w:rFonts w:asciiTheme="minorHAnsi" w:hAnsiTheme="minorHAnsi"/>
          <w:spacing w:val="-1"/>
          <w:sz w:val="22"/>
          <w:szCs w:val="22"/>
        </w:rPr>
        <w:t xml:space="preserve"> </w:t>
      </w:r>
      <w:r w:rsidRPr="00D15C46">
        <w:rPr>
          <w:rFonts w:asciiTheme="minorHAnsi" w:hAnsiTheme="minorHAnsi"/>
          <w:sz w:val="22"/>
          <w:szCs w:val="22"/>
        </w:rPr>
        <w:t>and fundraising. (1996-1997)</w:t>
      </w:r>
    </w:p>
    <w:p w14:paraId="79D426BF" w14:textId="77777777" w:rsidR="008F6709" w:rsidRPr="00D15C46" w:rsidRDefault="008F6709">
      <w:pPr>
        <w:spacing w:before="10" w:line="140" w:lineRule="exact"/>
        <w:rPr>
          <w:rFonts w:asciiTheme="minorHAnsi" w:hAnsiTheme="minorHAnsi"/>
          <w:sz w:val="22"/>
          <w:szCs w:val="22"/>
        </w:rPr>
      </w:pPr>
    </w:p>
    <w:p w14:paraId="5ADF74C8" w14:textId="77777777" w:rsidR="008F6709" w:rsidRPr="00D15C46" w:rsidRDefault="008F6709">
      <w:pPr>
        <w:spacing w:line="200" w:lineRule="exact"/>
        <w:rPr>
          <w:rFonts w:asciiTheme="minorHAnsi" w:hAnsiTheme="minorHAnsi"/>
          <w:sz w:val="22"/>
          <w:szCs w:val="22"/>
        </w:rPr>
      </w:pPr>
    </w:p>
    <w:p w14:paraId="498FFF30" w14:textId="77777777" w:rsidR="008F6709" w:rsidRPr="00D15C46" w:rsidRDefault="008F6709">
      <w:pPr>
        <w:spacing w:line="200" w:lineRule="exact"/>
        <w:rPr>
          <w:rFonts w:asciiTheme="minorHAnsi" w:hAnsiTheme="minorHAnsi"/>
          <w:sz w:val="22"/>
          <w:szCs w:val="22"/>
        </w:rPr>
      </w:pPr>
    </w:p>
    <w:p w14:paraId="343DA8CF" w14:textId="77777777" w:rsidR="008F6709" w:rsidRPr="00D15C46" w:rsidRDefault="00D15C46">
      <w:pPr>
        <w:spacing w:line="260" w:lineRule="exact"/>
        <w:ind w:left="115"/>
        <w:rPr>
          <w:rFonts w:asciiTheme="minorHAnsi" w:hAnsiTheme="minorHAnsi"/>
          <w:sz w:val="22"/>
          <w:szCs w:val="22"/>
        </w:rPr>
      </w:pPr>
      <w:r w:rsidRPr="00D15C46">
        <w:rPr>
          <w:rFonts w:asciiTheme="minorHAnsi" w:hAnsiTheme="minorHAnsi"/>
          <w:b/>
          <w:position w:val="-1"/>
          <w:sz w:val="22"/>
          <w:szCs w:val="22"/>
        </w:rPr>
        <w:t>V</w:t>
      </w:r>
      <w:r w:rsidRPr="00D15C46">
        <w:rPr>
          <w:rFonts w:asciiTheme="minorHAnsi" w:hAnsiTheme="minorHAnsi"/>
          <w:b/>
          <w:position w:val="-1"/>
          <w:sz w:val="22"/>
          <w:szCs w:val="22"/>
        </w:rPr>
        <w:t>olunteer Activities</w:t>
      </w:r>
    </w:p>
    <w:p w14:paraId="3C81D4E8" w14:textId="77777777" w:rsidR="008F6709" w:rsidRPr="00D15C46" w:rsidRDefault="008F6709">
      <w:pPr>
        <w:spacing w:before="12" w:line="240" w:lineRule="exact"/>
        <w:rPr>
          <w:rFonts w:asciiTheme="minorHAnsi" w:hAnsiTheme="minorHAnsi"/>
          <w:sz w:val="22"/>
          <w:szCs w:val="22"/>
        </w:rPr>
      </w:pPr>
    </w:p>
    <w:p w14:paraId="5BD19B9A" w14:textId="77777777" w:rsidR="008F6709" w:rsidRPr="00D15C46" w:rsidRDefault="00D15C46">
      <w:pPr>
        <w:spacing w:before="29"/>
        <w:ind w:left="475"/>
        <w:rPr>
          <w:rFonts w:asciiTheme="minorHAnsi" w:hAnsiTheme="minorHAnsi"/>
          <w:sz w:val="22"/>
          <w:szCs w:val="22"/>
        </w:rPr>
      </w:pPr>
      <w:r w:rsidRPr="00D15C46">
        <w:rPr>
          <w:rFonts w:asciiTheme="minorHAnsi" w:hAnsiTheme="minorHAnsi"/>
          <w:w w:val="131"/>
          <w:sz w:val="22"/>
          <w:szCs w:val="22"/>
        </w:rPr>
        <w:t xml:space="preserve">•  </w:t>
      </w:r>
      <w:r w:rsidRPr="00D15C46">
        <w:rPr>
          <w:rFonts w:asciiTheme="minorHAnsi" w:hAnsiTheme="minorHAnsi"/>
          <w:spacing w:val="14"/>
          <w:w w:val="131"/>
          <w:sz w:val="22"/>
          <w:szCs w:val="22"/>
        </w:rPr>
        <w:t xml:space="preserve"> </w:t>
      </w:r>
      <w:r w:rsidRPr="00D15C46">
        <w:rPr>
          <w:rFonts w:asciiTheme="minorHAnsi" w:hAnsiTheme="minorHAnsi"/>
          <w:sz w:val="22"/>
          <w:szCs w:val="22"/>
        </w:rPr>
        <w:t>Altar Call Minister for Ichthus Music Festival, Wilmore, Kentucky</w:t>
      </w:r>
    </w:p>
    <w:p w14:paraId="134B3C30" w14:textId="77777777" w:rsidR="008F6709" w:rsidRPr="00D15C46" w:rsidRDefault="00D15C46">
      <w:pPr>
        <w:spacing w:before="2"/>
        <w:ind w:left="475"/>
        <w:rPr>
          <w:rFonts w:asciiTheme="minorHAnsi" w:hAnsiTheme="minorHAnsi"/>
          <w:sz w:val="22"/>
          <w:szCs w:val="22"/>
        </w:rPr>
      </w:pPr>
      <w:r w:rsidRPr="00D15C46">
        <w:rPr>
          <w:rFonts w:asciiTheme="minorHAnsi" w:hAnsiTheme="minorHAnsi"/>
          <w:w w:val="131"/>
          <w:sz w:val="22"/>
          <w:szCs w:val="22"/>
        </w:rPr>
        <w:t xml:space="preserve">•  </w:t>
      </w:r>
      <w:r w:rsidRPr="00D15C46">
        <w:rPr>
          <w:rFonts w:asciiTheme="minorHAnsi" w:hAnsiTheme="minorHAnsi"/>
          <w:spacing w:val="14"/>
          <w:w w:val="131"/>
          <w:sz w:val="22"/>
          <w:szCs w:val="22"/>
        </w:rPr>
        <w:t xml:space="preserve"> </w:t>
      </w:r>
      <w:r w:rsidRPr="00D15C46">
        <w:rPr>
          <w:rFonts w:asciiTheme="minorHAnsi" w:hAnsiTheme="minorHAnsi"/>
          <w:sz w:val="22"/>
          <w:szCs w:val="22"/>
        </w:rPr>
        <w:t>Puppet team ministry leader for 5th and 6th graders- Irving Bible Church, Irving, Texas</w:t>
      </w:r>
    </w:p>
    <w:p w14:paraId="4850BDBA" w14:textId="77777777" w:rsidR="008F6709" w:rsidRPr="00D15C46" w:rsidRDefault="00D15C46">
      <w:pPr>
        <w:spacing w:line="260" w:lineRule="exact"/>
        <w:ind w:left="475"/>
        <w:rPr>
          <w:rFonts w:asciiTheme="minorHAnsi" w:hAnsiTheme="minorHAnsi"/>
          <w:sz w:val="22"/>
          <w:szCs w:val="22"/>
        </w:rPr>
      </w:pPr>
      <w:r w:rsidRPr="00D15C46">
        <w:rPr>
          <w:rFonts w:asciiTheme="minorHAnsi" w:hAnsiTheme="minorHAnsi"/>
          <w:w w:val="131"/>
          <w:sz w:val="22"/>
          <w:szCs w:val="22"/>
        </w:rPr>
        <w:t xml:space="preserve">•  </w:t>
      </w:r>
      <w:r w:rsidRPr="00D15C46">
        <w:rPr>
          <w:rFonts w:asciiTheme="minorHAnsi" w:hAnsiTheme="minorHAnsi"/>
          <w:spacing w:val="14"/>
          <w:w w:val="131"/>
          <w:sz w:val="22"/>
          <w:szCs w:val="22"/>
        </w:rPr>
        <w:t xml:space="preserve"> </w:t>
      </w:r>
      <w:r w:rsidRPr="00D15C46">
        <w:rPr>
          <w:rFonts w:asciiTheme="minorHAnsi" w:hAnsiTheme="minorHAnsi"/>
          <w:sz w:val="22"/>
          <w:szCs w:val="22"/>
        </w:rPr>
        <w:t xml:space="preserve">Worship leader and camp counselor- Glen Lake United </w:t>
      </w:r>
      <w:r w:rsidRPr="00D15C46">
        <w:rPr>
          <w:rFonts w:asciiTheme="minorHAnsi" w:hAnsiTheme="minorHAnsi"/>
          <w:sz w:val="22"/>
          <w:szCs w:val="22"/>
        </w:rPr>
        <w:t>Methodist Camp, Glen Rose, Texas</w:t>
      </w:r>
    </w:p>
    <w:p w14:paraId="5C8B5C90" w14:textId="77777777" w:rsidR="008F6709" w:rsidRPr="00D15C46" w:rsidRDefault="00D15C46">
      <w:pPr>
        <w:spacing w:before="2"/>
        <w:ind w:left="475"/>
        <w:rPr>
          <w:rFonts w:asciiTheme="minorHAnsi" w:hAnsiTheme="minorHAnsi"/>
          <w:sz w:val="22"/>
          <w:szCs w:val="22"/>
        </w:rPr>
      </w:pPr>
      <w:r w:rsidRPr="00D15C46">
        <w:rPr>
          <w:rFonts w:asciiTheme="minorHAnsi" w:hAnsiTheme="minorHAnsi"/>
          <w:w w:val="131"/>
          <w:sz w:val="22"/>
          <w:szCs w:val="22"/>
        </w:rPr>
        <w:t xml:space="preserve">•  </w:t>
      </w:r>
      <w:r w:rsidRPr="00D15C46">
        <w:rPr>
          <w:rFonts w:asciiTheme="minorHAnsi" w:hAnsiTheme="minorHAnsi"/>
          <w:spacing w:val="14"/>
          <w:w w:val="131"/>
          <w:sz w:val="22"/>
          <w:szCs w:val="22"/>
        </w:rPr>
        <w:t xml:space="preserve"> </w:t>
      </w:r>
      <w:r w:rsidRPr="00D15C46">
        <w:rPr>
          <w:rFonts w:asciiTheme="minorHAnsi" w:hAnsiTheme="minorHAnsi"/>
          <w:sz w:val="22"/>
          <w:szCs w:val="22"/>
        </w:rPr>
        <w:t>Preschool and School Age dance instructor- Pat Riddle School of Dance, Colleyville, Texas</w:t>
      </w:r>
    </w:p>
    <w:p w14:paraId="696AF1E7" w14:textId="77777777" w:rsidR="008F6709" w:rsidRPr="00D15C46" w:rsidRDefault="00D15C46">
      <w:pPr>
        <w:spacing w:line="260" w:lineRule="exact"/>
        <w:ind w:left="475"/>
        <w:rPr>
          <w:rFonts w:asciiTheme="minorHAnsi" w:hAnsiTheme="minorHAnsi"/>
          <w:sz w:val="22"/>
          <w:szCs w:val="22"/>
        </w:rPr>
      </w:pPr>
      <w:r w:rsidRPr="00D15C46">
        <w:rPr>
          <w:rFonts w:asciiTheme="minorHAnsi" w:hAnsiTheme="minorHAnsi"/>
          <w:w w:val="131"/>
          <w:sz w:val="22"/>
          <w:szCs w:val="22"/>
        </w:rPr>
        <w:t xml:space="preserve">•  </w:t>
      </w:r>
      <w:r w:rsidRPr="00D15C46">
        <w:rPr>
          <w:rFonts w:asciiTheme="minorHAnsi" w:hAnsiTheme="minorHAnsi"/>
          <w:spacing w:val="14"/>
          <w:w w:val="131"/>
          <w:sz w:val="22"/>
          <w:szCs w:val="22"/>
        </w:rPr>
        <w:t xml:space="preserve"> </w:t>
      </w:r>
      <w:r w:rsidRPr="00D15C46">
        <w:rPr>
          <w:rFonts w:asciiTheme="minorHAnsi" w:hAnsiTheme="minorHAnsi"/>
          <w:sz w:val="22"/>
          <w:szCs w:val="22"/>
        </w:rPr>
        <w:t>Regular performer, acting school student and Casa Kids member (a musical theater/dance</w:t>
      </w:r>
    </w:p>
    <w:p w14:paraId="46CF12D8" w14:textId="77777777" w:rsidR="008F6709" w:rsidRPr="00D15C46" w:rsidRDefault="00D15C46">
      <w:pPr>
        <w:spacing w:before="2"/>
        <w:ind w:left="835"/>
        <w:rPr>
          <w:rFonts w:asciiTheme="minorHAnsi" w:hAnsiTheme="minorHAnsi"/>
          <w:sz w:val="22"/>
          <w:szCs w:val="22"/>
        </w:rPr>
      </w:pPr>
      <w:r w:rsidRPr="00D15C46">
        <w:rPr>
          <w:rFonts w:asciiTheme="minorHAnsi" w:hAnsiTheme="minorHAnsi"/>
          <w:sz w:val="22"/>
          <w:szCs w:val="22"/>
        </w:rPr>
        <w:t xml:space="preserve">touring troop) for Casa Manana </w:t>
      </w:r>
      <w:r w:rsidRPr="00D15C46">
        <w:rPr>
          <w:rFonts w:asciiTheme="minorHAnsi" w:hAnsiTheme="minorHAnsi"/>
          <w:sz w:val="22"/>
          <w:szCs w:val="22"/>
        </w:rPr>
        <w:t>Theater, Ft. Worth, Texas</w:t>
      </w:r>
    </w:p>
    <w:sectPr w:rsidR="008F6709" w:rsidRPr="00D15C46">
      <w:pgSz w:w="12240" w:h="15840"/>
      <w:pgMar w:top="1480" w:right="1120" w:bottom="280" w:left="10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C916F1"/>
    <w:multiLevelType w:val="multilevel"/>
    <w:tmpl w:val="BA7EF31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6709"/>
    <w:rsid w:val="008F6709"/>
    <w:rsid w:val="00D15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5646A4"/>
  <w15:docId w15:val="{A3E45DBA-5BD0-4F6B-827B-C9B14E90F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D15C4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15C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espinoza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601</Words>
  <Characters>3427</Characters>
  <Application>Microsoft Office Word</Application>
  <DocSecurity>0</DocSecurity>
  <Lines>28</Lines>
  <Paragraphs>8</Paragraphs>
  <ScaleCrop>false</ScaleCrop>
  <Company/>
  <LinksUpToDate>false</LinksUpToDate>
  <CharactersWithSpaces>4020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2021-05-04T12:54:00Z</dcterms:created>
  <dcterms:modified xsi:type="dcterms:W3CDTF">2021-05-04T12:59:00Z</dcterms:modified>
</cp:coreProperties>
</file>